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C549B3" w:rsidTr="00C549B3"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E27A7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27A79" w:rsidRDefault="00E27A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E27A7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27A79" w:rsidRDefault="00C04F5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E27A79" w:rsidRDefault="00E27A7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27A79" w:rsidRDefault="00E27A7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27A79" w:rsidRDefault="00E27A79">
            <w:pPr>
              <w:spacing w:after="0" w:line="240" w:lineRule="auto"/>
            </w:pPr>
          </w:p>
        </w:tc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</w:tr>
      <w:tr w:rsidR="00E27A79">
        <w:trPr>
          <w:trHeight w:val="283"/>
        </w:trPr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</w:tr>
      <w:tr w:rsidR="00C549B3" w:rsidTr="00C549B3"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E27A7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HE103 - Hemşirelik Esasları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E27A79">
                  <w:pPr>
                    <w:spacing w:after="0" w:line="240" w:lineRule="auto"/>
                  </w:pPr>
                </w:p>
              </w:tc>
            </w:tr>
            <w:tr w:rsidR="00E27A7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E27A79">
                  <w:pPr>
                    <w:spacing w:after="0" w:line="240" w:lineRule="auto"/>
                  </w:pPr>
                </w:p>
              </w:tc>
            </w:tr>
            <w:tr w:rsidR="00E27A7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E27A79">
                  <w:pPr>
                    <w:spacing w:after="0" w:line="240" w:lineRule="auto"/>
                  </w:pPr>
                </w:p>
              </w:tc>
            </w:tr>
            <w:tr w:rsidR="00E27A7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549B3" w:rsidP="0072551E">
                  <w:pPr>
                    <w:spacing w:after="0" w:line="240" w:lineRule="auto"/>
                  </w:pPr>
                  <w:r>
                    <w:t xml:space="preserve">HF </w:t>
                  </w:r>
                  <w:proofErr w:type="spellStart"/>
                  <w:r w:rsidR="0072551E">
                    <w:t>Anfi</w:t>
                  </w:r>
                  <w:proofErr w:type="spellEnd"/>
                  <w:r w:rsidR="0072551E">
                    <w:t xml:space="preserve"> 1</w:t>
                  </w:r>
                  <w:bookmarkStart w:id="0" w:name="_GoBack"/>
                  <w:bookmarkEnd w:id="0"/>
                </w:p>
              </w:tc>
            </w:tr>
          </w:tbl>
          <w:p w:rsidR="00E27A79" w:rsidRDefault="00E27A79">
            <w:pPr>
              <w:spacing w:after="0" w:line="240" w:lineRule="auto"/>
            </w:pPr>
          </w:p>
        </w:tc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</w:tr>
      <w:tr w:rsidR="00E27A79">
        <w:trPr>
          <w:trHeight w:val="283"/>
        </w:trPr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</w:tr>
      <w:tr w:rsidR="00E27A79"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E27A7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27A7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E27A79">
                  <w:pPr>
                    <w:spacing w:after="0" w:line="240" w:lineRule="auto"/>
                  </w:pPr>
                </w:p>
              </w:tc>
            </w:tr>
          </w:tbl>
          <w:p w:rsidR="00E27A79" w:rsidRDefault="00E27A79">
            <w:pPr>
              <w:spacing w:after="0" w:line="240" w:lineRule="auto"/>
            </w:pPr>
          </w:p>
        </w:tc>
        <w:tc>
          <w:tcPr>
            <w:tcW w:w="283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0"/>
              <w:gridCol w:w="1272"/>
            </w:tblGrid>
            <w:tr w:rsidR="00E27A7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</w:tbl>
          <w:p w:rsidR="00E27A79" w:rsidRDefault="00E27A79">
            <w:pPr>
              <w:spacing w:after="0" w:line="240" w:lineRule="auto"/>
            </w:pPr>
          </w:p>
        </w:tc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</w:tr>
      <w:tr w:rsidR="00E27A79">
        <w:trPr>
          <w:trHeight w:val="283"/>
        </w:trPr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</w:tr>
      <w:tr w:rsidR="00E27A79">
        <w:trPr>
          <w:trHeight w:val="283"/>
        </w:trPr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</w:tr>
      <w:tr w:rsidR="00C549B3" w:rsidTr="00C549B3"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E27A7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C04F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27A7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E27A7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E27A7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E27A7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27A79" w:rsidRDefault="00E27A79">
                  <w:pPr>
                    <w:spacing w:after="0" w:line="240" w:lineRule="auto"/>
                  </w:pPr>
                </w:p>
              </w:tc>
            </w:tr>
          </w:tbl>
          <w:p w:rsidR="00E27A79" w:rsidRDefault="00E27A79">
            <w:pPr>
              <w:spacing w:after="0" w:line="240" w:lineRule="auto"/>
            </w:pPr>
          </w:p>
        </w:tc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</w:tr>
      <w:tr w:rsidR="00E27A79">
        <w:trPr>
          <w:trHeight w:val="425"/>
        </w:trPr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27A79" w:rsidRDefault="00E27A79">
            <w:pPr>
              <w:pStyle w:val="EmptyCellLayoutStyle"/>
              <w:spacing w:after="0" w:line="240" w:lineRule="auto"/>
            </w:pPr>
          </w:p>
        </w:tc>
      </w:tr>
    </w:tbl>
    <w:p w:rsidR="00E27A79" w:rsidRDefault="00E27A79">
      <w:pPr>
        <w:spacing w:after="0" w:line="240" w:lineRule="auto"/>
      </w:pPr>
    </w:p>
    <w:sectPr w:rsidR="00E27A79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589" w:rsidRDefault="00157589">
      <w:pPr>
        <w:spacing w:after="0" w:line="240" w:lineRule="auto"/>
      </w:pPr>
      <w:r>
        <w:separator/>
      </w:r>
    </w:p>
  </w:endnote>
  <w:endnote w:type="continuationSeparator" w:id="0">
    <w:p w:rsidR="00157589" w:rsidRDefault="00157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E27A79">
      <w:tc>
        <w:tcPr>
          <w:tcW w:w="566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</w:tr>
    <w:tr w:rsidR="00E27A79">
      <w:tc>
        <w:tcPr>
          <w:tcW w:w="566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27A79" w:rsidRDefault="00C04F5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</w:tr>
    <w:tr w:rsidR="00E27A79">
      <w:tc>
        <w:tcPr>
          <w:tcW w:w="566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E27A7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27A79" w:rsidRDefault="00C04F5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E27A79" w:rsidRDefault="00E27A79">
          <w:pPr>
            <w:spacing w:after="0" w:line="240" w:lineRule="auto"/>
          </w:pPr>
        </w:p>
      </w:tc>
      <w:tc>
        <w:tcPr>
          <w:tcW w:w="141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</w:tr>
    <w:tr w:rsidR="00E27A79">
      <w:tc>
        <w:tcPr>
          <w:tcW w:w="566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E27A7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27A79" w:rsidRDefault="00C04F5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27A79" w:rsidRDefault="00E27A79">
          <w:pPr>
            <w:spacing w:after="0" w:line="240" w:lineRule="auto"/>
          </w:pPr>
        </w:p>
      </w:tc>
      <w:tc>
        <w:tcPr>
          <w:tcW w:w="566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</w:tr>
    <w:tr w:rsidR="00E27A79">
      <w:tc>
        <w:tcPr>
          <w:tcW w:w="566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589" w:rsidRDefault="00157589">
      <w:pPr>
        <w:spacing w:after="0" w:line="240" w:lineRule="auto"/>
      </w:pPr>
      <w:r>
        <w:separator/>
      </w:r>
    </w:p>
  </w:footnote>
  <w:footnote w:type="continuationSeparator" w:id="0">
    <w:p w:rsidR="00157589" w:rsidRDefault="00157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E27A79">
      <w:tc>
        <w:tcPr>
          <w:tcW w:w="566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E27A7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27A79" w:rsidRDefault="00C04F5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27A79" w:rsidRDefault="00E27A79">
          <w:pPr>
            <w:spacing w:after="0" w:line="240" w:lineRule="auto"/>
          </w:pPr>
        </w:p>
      </w:tc>
      <w:tc>
        <w:tcPr>
          <w:tcW w:w="566" w:type="dxa"/>
        </w:tcPr>
        <w:p w:rsidR="00E27A79" w:rsidRDefault="00E27A79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A79"/>
    <w:rsid w:val="00157589"/>
    <w:rsid w:val="0032359D"/>
    <w:rsid w:val="004B6C93"/>
    <w:rsid w:val="0072551E"/>
    <w:rsid w:val="00C04F54"/>
    <w:rsid w:val="00C549B3"/>
    <w:rsid w:val="00E2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4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49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4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49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Hp</cp:lastModifiedBy>
  <cp:revision>3</cp:revision>
  <dcterms:created xsi:type="dcterms:W3CDTF">2018-12-21T07:31:00Z</dcterms:created>
  <dcterms:modified xsi:type="dcterms:W3CDTF">2018-12-24T08:58:00Z</dcterms:modified>
</cp:coreProperties>
</file>